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3336A4">
        <w:rPr>
          <w:rFonts w:ascii="Times New Roman" w:hAnsi="Times New Roman"/>
          <w:sz w:val="24"/>
          <w:szCs w:val="24"/>
        </w:rPr>
        <w:t>1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0B2599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0B2599">
        <w:rPr>
          <w:rFonts w:ascii="Times New Roman" w:hAnsi="Times New Roman"/>
          <w:lang w:val="en-US"/>
        </w:rPr>
        <w:t>«_____»________________20</w:t>
      </w:r>
      <w:r w:rsidR="00B63AC3" w:rsidRPr="000B2599">
        <w:rPr>
          <w:rFonts w:ascii="Times New Roman" w:hAnsi="Times New Roman"/>
          <w:lang w:val="en-US"/>
        </w:rPr>
        <w:t>2</w:t>
      </w:r>
      <w:r w:rsidR="008D4B0A" w:rsidRPr="000B2599">
        <w:rPr>
          <w:rFonts w:ascii="Times New Roman" w:hAnsi="Times New Roman"/>
          <w:lang w:val="en-US"/>
        </w:rPr>
        <w:t>1</w:t>
      </w:r>
    </w:p>
    <w:p w:rsidR="00430D4C" w:rsidRPr="000B259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30646E">
        <w:rPr>
          <w:rFonts w:ascii="Times New Roman" w:hAnsi="Times New Roman"/>
          <w:sz w:val="24"/>
          <w:szCs w:val="24"/>
        </w:rPr>
        <w:t>пер. 1 Мая, д.17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75336">
      <w:pPr>
        <w:spacing w:after="0" w:line="240" w:lineRule="auto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30646E">
        <w:rPr>
          <w:rFonts w:ascii="Times New Roman" w:hAnsi="Times New Roman"/>
          <w:sz w:val="24"/>
          <w:szCs w:val="24"/>
        </w:rPr>
        <w:t>1917</w:t>
      </w:r>
      <w:r w:rsidR="00361FD2">
        <w:rPr>
          <w:rFonts w:ascii="Times New Roman" w:hAnsi="Times New Roman"/>
          <w:sz w:val="24"/>
          <w:szCs w:val="24"/>
        </w:rPr>
        <w:t xml:space="preserve"> г.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30646E">
        <w:rPr>
          <w:rFonts w:ascii="Times New Roman" w:hAnsi="Times New Roman"/>
          <w:sz w:val="24"/>
          <w:szCs w:val="24"/>
        </w:rPr>
        <w:t>66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30646E">
        <w:rPr>
          <w:rFonts w:ascii="Times New Roman" w:hAnsi="Times New Roman"/>
          <w:sz w:val="24"/>
          <w:szCs w:val="24"/>
        </w:rPr>
        <w:t>1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11. Наличие цокольного этажа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12. Наличие мансарды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13. Наличие мезонина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</w:t>
      </w:r>
      <w:r w:rsidR="0030646E">
        <w:rPr>
          <w:rFonts w:ascii="Times New Roman" w:hAnsi="Times New Roman"/>
          <w:sz w:val="24"/>
          <w:szCs w:val="24"/>
        </w:rPr>
        <w:t>5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30646E">
        <w:rPr>
          <w:rFonts w:ascii="Times New Roman" w:hAnsi="Times New Roman"/>
          <w:sz w:val="24"/>
          <w:szCs w:val="24"/>
          <w:u w:val="single"/>
        </w:rPr>
        <w:t xml:space="preserve">163,2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Pr="00D17571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B3268C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B3268C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Кирпичные,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ж/б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плиты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625C94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ж/б плиты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30646E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ординарные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D6A98" w:rsidP="00E23D1A">
            <w:pPr>
              <w:spacing w:after="0"/>
            </w:pP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3268C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0B2599"/>
    <w:rsid w:val="001677AC"/>
    <w:rsid w:val="00172A1F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0646E"/>
    <w:rsid w:val="003336A4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25C94"/>
    <w:rsid w:val="0063506B"/>
    <w:rsid w:val="00654817"/>
    <w:rsid w:val="00654DE1"/>
    <w:rsid w:val="00675D23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D4B0A"/>
    <w:rsid w:val="008D4BD8"/>
    <w:rsid w:val="008F56BC"/>
    <w:rsid w:val="009177C5"/>
    <w:rsid w:val="009430CA"/>
    <w:rsid w:val="009431F0"/>
    <w:rsid w:val="009463F9"/>
    <w:rsid w:val="00957DB8"/>
    <w:rsid w:val="009A0E1D"/>
    <w:rsid w:val="009A112D"/>
    <w:rsid w:val="009D26CA"/>
    <w:rsid w:val="009E0D57"/>
    <w:rsid w:val="00A10735"/>
    <w:rsid w:val="00A27D90"/>
    <w:rsid w:val="00A3457B"/>
    <w:rsid w:val="00A35A85"/>
    <w:rsid w:val="00A35D77"/>
    <w:rsid w:val="00A53729"/>
    <w:rsid w:val="00AA5F3D"/>
    <w:rsid w:val="00AC55CF"/>
    <w:rsid w:val="00AD330A"/>
    <w:rsid w:val="00AE5F76"/>
    <w:rsid w:val="00AE7EFA"/>
    <w:rsid w:val="00AF1082"/>
    <w:rsid w:val="00AF175E"/>
    <w:rsid w:val="00B14E62"/>
    <w:rsid w:val="00B3268C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82109"/>
    <w:rsid w:val="00C86CB6"/>
    <w:rsid w:val="00D17571"/>
    <w:rsid w:val="00D22329"/>
    <w:rsid w:val="00D56FC9"/>
    <w:rsid w:val="00D64E80"/>
    <w:rsid w:val="00D75336"/>
    <w:rsid w:val="00DA51E8"/>
    <w:rsid w:val="00DA70C7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148F6"/>
    <w:rsid w:val="00F22BC3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9BA8A-DEFA-46A3-8ADC-4415C0329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31</cp:revision>
  <cp:lastPrinted>2020-12-15T08:46:00Z</cp:lastPrinted>
  <dcterms:created xsi:type="dcterms:W3CDTF">2020-12-15T10:58:00Z</dcterms:created>
  <dcterms:modified xsi:type="dcterms:W3CDTF">2022-03-28T14:12:00Z</dcterms:modified>
</cp:coreProperties>
</file>